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F97359" w14:textId="77777777" w:rsidR="00E46EA0" w:rsidRDefault="00E46EA0" w:rsidP="00E46E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Департамент образования и науки города Москвы</w:t>
      </w:r>
    </w:p>
    <w:p w14:paraId="74CB0195" w14:textId="77777777" w:rsidR="00E46EA0" w:rsidRDefault="00E46EA0" w:rsidP="00E46E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Государственное автономное образовательное учреждение высшего образования города Москвы</w:t>
      </w:r>
    </w:p>
    <w:p w14:paraId="2B08B2AE" w14:textId="77777777" w:rsidR="00E46EA0" w:rsidRDefault="00E46EA0" w:rsidP="00E46E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«Московский городской педагогический университет»</w:t>
      </w:r>
    </w:p>
    <w:p w14:paraId="07BB994D" w14:textId="77777777" w:rsidR="00E46EA0" w:rsidRPr="00B36F25" w:rsidRDefault="00E46EA0" w:rsidP="00E46E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Дирекция образовательных программ</w:t>
      </w:r>
    </w:p>
    <w:p w14:paraId="516C2A6F" w14:textId="77777777" w:rsidR="006D4F8F" w:rsidRPr="004036CC" w:rsidRDefault="006D4F8F" w:rsidP="006D4F8F">
      <w:pPr>
        <w:rPr>
          <w:rFonts w:ascii="Times New Roman" w:hAnsi="Times New Roman" w:cs="Times New Roman"/>
          <w:sz w:val="28"/>
          <w:szCs w:val="28"/>
        </w:rPr>
      </w:pPr>
    </w:p>
    <w:p w14:paraId="3DA4BF70" w14:textId="77777777" w:rsidR="006D4F8F" w:rsidRPr="004036CC" w:rsidRDefault="006D4F8F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14:paraId="745100BA" w14:textId="77777777" w:rsidR="006D4F8F" w:rsidRPr="004036CC" w:rsidRDefault="006D4F8F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14:paraId="6295E5FD" w14:textId="77777777" w:rsidR="006D4F8F" w:rsidRPr="004036CC" w:rsidRDefault="006D4F8F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14:paraId="2BA515DE" w14:textId="77777777" w:rsidR="006D4F8F" w:rsidRPr="004036CC" w:rsidRDefault="006D4F8F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14:paraId="7744C242" w14:textId="77777777" w:rsidR="006D4F8F" w:rsidRPr="004036CC" w:rsidRDefault="006D4F8F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14:paraId="23DD4B4D" w14:textId="77777777" w:rsidR="006D4F8F" w:rsidRPr="004036CC" w:rsidRDefault="006D4F8F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14:paraId="7B9E7D0B" w14:textId="77777777" w:rsidR="006D4F8F" w:rsidRPr="00E46EA0" w:rsidRDefault="006D4F8F" w:rsidP="00CC225A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14:paraId="0A30186B" w14:textId="77777777" w:rsidR="006D4F8F" w:rsidRPr="00E46EA0" w:rsidRDefault="006D4F8F" w:rsidP="006D4F8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46EA0">
        <w:rPr>
          <w:rFonts w:ascii="Times New Roman" w:hAnsi="Times New Roman" w:cs="Times New Roman"/>
          <w:b/>
          <w:bCs/>
          <w:sz w:val="28"/>
          <w:szCs w:val="28"/>
        </w:rPr>
        <w:t>РАБОЧАЯ ПРОГРАММА МОДУЛЯ</w:t>
      </w:r>
    </w:p>
    <w:p w14:paraId="7225794A" w14:textId="77777777" w:rsidR="006D4F8F" w:rsidRPr="004036CC" w:rsidRDefault="00152007" w:rsidP="00152007">
      <w:pPr>
        <w:spacing w:after="13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6CC">
        <w:rPr>
          <w:rFonts w:ascii="Times New Roman" w:hAnsi="Times New Roman" w:cs="Times New Roman"/>
          <w:sz w:val="28"/>
          <w:szCs w:val="28"/>
        </w:rPr>
        <w:t>«</w:t>
      </w:r>
      <w:r w:rsidR="008B223E" w:rsidRPr="004036CC">
        <w:rPr>
          <w:rFonts w:ascii="Times New Roman" w:hAnsi="Times New Roman" w:cs="Times New Roman"/>
          <w:b/>
          <w:sz w:val="28"/>
          <w:szCs w:val="28"/>
        </w:rPr>
        <w:t>К.М.04 Цифровые и образовательные ресурсы педагогического дизайна»</w:t>
      </w:r>
    </w:p>
    <w:p w14:paraId="22AB0378" w14:textId="77777777" w:rsidR="006D4F8F" w:rsidRPr="004036CC" w:rsidRDefault="006D4F8F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14:paraId="15B0E88A" w14:textId="77777777" w:rsidR="006D4F8F" w:rsidRPr="004036CC" w:rsidRDefault="006D4F8F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14:paraId="3ED5B6B9" w14:textId="77777777" w:rsidR="006D4F8F" w:rsidRPr="004036CC" w:rsidRDefault="006D4F8F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14:paraId="27CFA0B7" w14:textId="77777777" w:rsidR="006D4F8F" w:rsidRPr="004036CC" w:rsidRDefault="006D4F8F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14:paraId="513E1159" w14:textId="77777777" w:rsidR="00E46EA0" w:rsidRPr="00E008FC" w:rsidRDefault="00E46EA0" w:rsidP="00E46E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08FC">
        <w:rPr>
          <w:rFonts w:ascii="Times New Roman" w:hAnsi="Times New Roman" w:cs="Times New Roman"/>
          <w:sz w:val="28"/>
          <w:szCs w:val="28"/>
        </w:rPr>
        <w:t>Направление подготовки</w:t>
      </w:r>
    </w:p>
    <w:p w14:paraId="552C75AC" w14:textId="77777777" w:rsidR="00E46EA0" w:rsidRPr="004B02BE" w:rsidRDefault="00E46EA0" w:rsidP="00E46E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44.04.01 </w:t>
      </w:r>
      <w:r w:rsidRPr="004B02BE">
        <w:rPr>
          <w:rFonts w:ascii="Times New Roman" w:hAnsi="Times New Roman" w:cs="Times New Roman"/>
          <w:b/>
          <w:sz w:val="28"/>
          <w:szCs w:val="28"/>
        </w:rPr>
        <w:t>Педагогическое образование</w:t>
      </w:r>
    </w:p>
    <w:p w14:paraId="25AB285E" w14:textId="77777777" w:rsidR="00E46EA0" w:rsidRPr="004B02BE" w:rsidRDefault="00E46EA0" w:rsidP="00E46E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C3454C" w14:textId="77777777" w:rsidR="007D1611" w:rsidRDefault="007D1611" w:rsidP="00E46E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1611">
        <w:rPr>
          <w:rFonts w:ascii="Times New Roman" w:hAnsi="Times New Roman" w:cs="Times New Roman"/>
          <w:sz w:val="28"/>
          <w:szCs w:val="28"/>
        </w:rPr>
        <w:t>Направленность (профиль) образовательной программы</w:t>
      </w:r>
    </w:p>
    <w:p w14:paraId="3A93DFC4" w14:textId="5C1CC520" w:rsidR="00E46EA0" w:rsidRPr="00BB1240" w:rsidRDefault="00E46EA0" w:rsidP="00E46E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B1240">
        <w:rPr>
          <w:rFonts w:ascii="Times New Roman" w:hAnsi="Times New Roman" w:cs="Times New Roman"/>
          <w:b/>
          <w:sz w:val="28"/>
          <w:szCs w:val="28"/>
        </w:rPr>
        <w:t>Педагогический дизайн общего и дополнительного образования</w:t>
      </w:r>
    </w:p>
    <w:p w14:paraId="55FC2D48" w14:textId="77777777" w:rsidR="00E46EA0" w:rsidRPr="00BB1240" w:rsidRDefault="00E46EA0" w:rsidP="00E46E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C43263B" w14:textId="77777777" w:rsidR="006D4F8F" w:rsidRPr="00591A61" w:rsidRDefault="006D4F8F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14:paraId="771E6CEA" w14:textId="77777777" w:rsidR="006D4F8F" w:rsidRPr="00591A61" w:rsidRDefault="006D4F8F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14:paraId="654531C9" w14:textId="77777777" w:rsidR="006D4F8F" w:rsidRDefault="006D4F8F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val="en-GB" w:bidi="en-US"/>
        </w:rPr>
      </w:pPr>
    </w:p>
    <w:p w14:paraId="651382C3" w14:textId="77777777" w:rsidR="00E46EA0" w:rsidRDefault="00E46EA0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val="en-GB" w:bidi="en-US"/>
        </w:rPr>
      </w:pPr>
    </w:p>
    <w:p w14:paraId="2137FCF0" w14:textId="77777777" w:rsidR="00E46EA0" w:rsidRDefault="00E46EA0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val="en-GB" w:bidi="en-US"/>
        </w:rPr>
      </w:pPr>
    </w:p>
    <w:p w14:paraId="24C5D5C6" w14:textId="77777777" w:rsidR="00E46EA0" w:rsidRPr="00E46EA0" w:rsidRDefault="00E46EA0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val="en-GB" w:bidi="en-US"/>
        </w:rPr>
      </w:pPr>
    </w:p>
    <w:p w14:paraId="2A93D1B3" w14:textId="77777777" w:rsidR="006D4F8F" w:rsidRPr="00591A61" w:rsidRDefault="006D4F8F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14:paraId="03E0862A" w14:textId="77777777" w:rsidR="006D4F8F" w:rsidRPr="00591A61" w:rsidRDefault="006D4F8F" w:rsidP="00CC225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14:paraId="5787AD55" w14:textId="77777777" w:rsidR="00950EB4" w:rsidRPr="00591A61" w:rsidRDefault="006D4F8F" w:rsidP="006D4F8F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36CC">
        <w:rPr>
          <w:rFonts w:ascii="Times New Roman" w:hAnsi="Times New Roman" w:cs="Times New Roman"/>
          <w:sz w:val="28"/>
          <w:szCs w:val="28"/>
        </w:rPr>
        <w:t>Москва</w:t>
      </w:r>
      <w:r w:rsidRPr="00591A6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B1178F0" w14:textId="175E3594" w:rsidR="00F606D6" w:rsidRPr="007D1611" w:rsidRDefault="00591A61" w:rsidP="006D4F8F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1A6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0</w:t>
      </w:r>
      <w:r w:rsidR="00E46EA0" w:rsidRPr="007D1611">
        <w:rPr>
          <w:rFonts w:ascii="Times New Roman" w:hAnsi="Times New Roman" w:cs="Times New Roman"/>
          <w:sz w:val="28"/>
          <w:szCs w:val="28"/>
        </w:rPr>
        <w:t>25</w:t>
      </w:r>
    </w:p>
    <w:p w14:paraId="3859479C" w14:textId="77777777" w:rsidR="00F606D6" w:rsidRPr="00591A61" w:rsidRDefault="00F606D6" w:rsidP="006D4F8F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41CFCE5" w14:textId="77777777" w:rsidR="00152007" w:rsidRPr="00E46EA0" w:rsidRDefault="00152007" w:rsidP="00865315">
      <w:pPr>
        <w:pageBreakBefore/>
        <w:tabs>
          <w:tab w:val="left" w:pos="567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6EA0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lastRenderedPageBreak/>
        <w:t>1.</w:t>
      </w:r>
      <w:r w:rsidR="00641567" w:rsidRPr="00E46EA0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 Индекс, н</w:t>
      </w:r>
      <w:r w:rsidR="00CC225A" w:rsidRPr="00E46EA0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аименование модуля</w:t>
      </w:r>
      <w:r w:rsidR="00BF633A" w:rsidRPr="00E46EA0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:</w:t>
      </w:r>
      <w:r w:rsidRPr="00E46EA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="008B223E" w:rsidRPr="00E46EA0">
        <w:rPr>
          <w:rFonts w:ascii="Times New Roman" w:hAnsi="Times New Roman" w:cs="Times New Roman"/>
          <w:sz w:val="24"/>
          <w:szCs w:val="24"/>
        </w:rPr>
        <w:t>К.М.04 Цифровые и образовательные ресурсы педагогического дизайна</w:t>
      </w:r>
    </w:p>
    <w:p w14:paraId="771EB322" w14:textId="77777777" w:rsidR="00152007" w:rsidRPr="00E46EA0" w:rsidRDefault="00CC225A" w:rsidP="002D4C24">
      <w:pPr>
        <w:tabs>
          <w:tab w:val="left" w:pos="567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E46EA0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2. Цель модуля:</w:t>
      </w:r>
      <w:r w:rsidRPr="00E46EA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</w:p>
    <w:p w14:paraId="6FCB064D" w14:textId="77777777" w:rsidR="00CC225A" w:rsidRPr="00E46EA0" w:rsidRDefault="00152007" w:rsidP="002D4C24">
      <w:pPr>
        <w:tabs>
          <w:tab w:val="left" w:pos="567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E46EA0">
        <w:rPr>
          <w:rFonts w:ascii="Times New Roman" w:hAnsi="Times New Roman" w:cs="Times New Roman"/>
          <w:sz w:val="24"/>
          <w:szCs w:val="24"/>
        </w:rPr>
        <w:t>Формирование профессиональных компетенций магистрантов в области применения цифровых и электронных образовательных ресурсов в общем и дополнительном образовании</w:t>
      </w:r>
    </w:p>
    <w:p w14:paraId="5ABDA7D7" w14:textId="77777777" w:rsidR="00BF633A" w:rsidRPr="00E46EA0" w:rsidRDefault="00CC225A" w:rsidP="002D4C24">
      <w:pPr>
        <w:tabs>
          <w:tab w:val="left" w:pos="567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E46EA0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3. Задачи модуля:</w:t>
      </w:r>
    </w:p>
    <w:p w14:paraId="1B2CBEC4" w14:textId="77777777" w:rsidR="00E46EA0" w:rsidRPr="00E46EA0" w:rsidRDefault="00152007" w:rsidP="002D4C24">
      <w:pPr>
        <w:tabs>
          <w:tab w:val="left" w:pos="567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6EA0">
        <w:rPr>
          <w:rFonts w:ascii="Times New Roman" w:hAnsi="Times New Roman" w:cs="Times New Roman"/>
          <w:sz w:val="24"/>
          <w:szCs w:val="24"/>
        </w:rPr>
        <w:t>1) анализ образовательного потенциала современных цифровых и электронных образовательных ресурсов для решения задач педагогического дизайна;</w:t>
      </w:r>
    </w:p>
    <w:p w14:paraId="05C6A815" w14:textId="77777777" w:rsidR="00E46EA0" w:rsidRPr="007D1611" w:rsidRDefault="00152007" w:rsidP="002D4C24">
      <w:pPr>
        <w:tabs>
          <w:tab w:val="left" w:pos="567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6EA0">
        <w:rPr>
          <w:rFonts w:ascii="Times New Roman" w:hAnsi="Times New Roman" w:cs="Times New Roman"/>
          <w:sz w:val="24"/>
          <w:szCs w:val="24"/>
        </w:rPr>
        <w:t>2) формирование умений и навыков по разработке цифровых и электронных образовательных ресурсов в сфере общего и дополнительного образования;</w:t>
      </w:r>
    </w:p>
    <w:p w14:paraId="3C9DBACA" w14:textId="0A1399FF" w:rsidR="00E46EA0" w:rsidRPr="007D1611" w:rsidRDefault="00152007" w:rsidP="002D4C24">
      <w:pPr>
        <w:tabs>
          <w:tab w:val="left" w:pos="567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6EA0">
        <w:rPr>
          <w:rFonts w:ascii="Times New Roman" w:hAnsi="Times New Roman" w:cs="Times New Roman"/>
          <w:sz w:val="24"/>
          <w:szCs w:val="24"/>
        </w:rPr>
        <w:t>3) использование цифровых инструментов и ресурсов для повышения эффективности и качества образовательного процесса в общем и дополнительном образовании;</w:t>
      </w:r>
    </w:p>
    <w:p w14:paraId="38DCC44A" w14:textId="147DE3ED" w:rsidR="00152007" w:rsidRPr="00E46EA0" w:rsidRDefault="00152007" w:rsidP="002D4C24">
      <w:pPr>
        <w:tabs>
          <w:tab w:val="left" w:pos="567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6EA0">
        <w:rPr>
          <w:rFonts w:ascii="Times New Roman" w:hAnsi="Times New Roman" w:cs="Times New Roman"/>
          <w:sz w:val="24"/>
          <w:szCs w:val="24"/>
        </w:rPr>
        <w:t xml:space="preserve">4) внедрение и апробация новых цифровых технологий в сфере общего и </w:t>
      </w:r>
      <w:r w:rsidR="00E46EA0" w:rsidRPr="00E46EA0">
        <w:rPr>
          <w:rFonts w:ascii="Times New Roman" w:hAnsi="Times New Roman" w:cs="Times New Roman"/>
          <w:sz w:val="24"/>
          <w:szCs w:val="24"/>
        </w:rPr>
        <w:t>дополнительного</w:t>
      </w:r>
      <w:r w:rsidRPr="00E46EA0">
        <w:rPr>
          <w:rFonts w:ascii="Times New Roman" w:hAnsi="Times New Roman" w:cs="Times New Roman"/>
          <w:sz w:val="24"/>
          <w:szCs w:val="24"/>
        </w:rPr>
        <w:t xml:space="preserve"> образования.</w:t>
      </w:r>
    </w:p>
    <w:p w14:paraId="086314EA" w14:textId="77777777" w:rsidR="0078314D" w:rsidRPr="00E46EA0" w:rsidRDefault="00CC225A" w:rsidP="002D4C24">
      <w:pPr>
        <w:tabs>
          <w:tab w:val="left" w:pos="567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E46EA0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4. Общая трудоемкость модуля</w:t>
      </w:r>
      <w:r w:rsidR="002D4C24" w:rsidRPr="00E46EA0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:</w:t>
      </w:r>
      <w:r w:rsidR="00BF633A" w:rsidRPr="00E46EA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</w:p>
    <w:p w14:paraId="5C261A2A" w14:textId="77777777" w:rsidR="00CC225A" w:rsidRPr="00E46EA0" w:rsidRDefault="00A364AD" w:rsidP="002D4C24">
      <w:pPr>
        <w:tabs>
          <w:tab w:val="left" w:pos="567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E46EA0">
        <w:rPr>
          <w:rFonts w:ascii="Times New Roman" w:hAnsi="Times New Roman" w:cs="Times New Roman"/>
          <w:sz w:val="24"/>
          <w:szCs w:val="24"/>
        </w:rPr>
        <w:t>15</w:t>
      </w:r>
      <w:r w:rsidR="00CC225A" w:rsidRPr="00E46EA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зачетных единиц.</w:t>
      </w:r>
    </w:p>
    <w:p w14:paraId="3CC6B033" w14:textId="77777777" w:rsidR="0078314D" w:rsidRPr="00E46EA0" w:rsidRDefault="0078314D" w:rsidP="0064156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E46EA0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5. </w:t>
      </w:r>
      <w:r w:rsidR="00641567" w:rsidRPr="00E46EA0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Контроль качества освоения </w:t>
      </w:r>
      <w:r w:rsidRPr="00E46EA0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модул</w:t>
      </w:r>
      <w:r w:rsidR="00641567" w:rsidRPr="00E46EA0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я</w:t>
      </w:r>
    </w:p>
    <w:p w14:paraId="2D62606E" w14:textId="77777777" w:rsidR="00A364AD" w:rsidRPr="00E46EA0" w:rsidRDefault="0078314D" w:rsidP="00E46EA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6EA0">
        <w:rPr>
          <w:rFonts w:ascii="Times New Roman" w:eastAsia="Times New Roman" w:hAnsi="Times New Roman" w:cs="Times New Roman"/>
          <w:sz w:val="24"/>
          <w:szCs w:val="24"/>
          <w:lang w:bidi="en-US"/>
        </w:rPr>
        <w:t>Контроль качества освоения модуля включает в себя промежуточную аттестацию обучающихся по каждому элементу модуля и по модулю в целом.</w:t>
      </w:r>
      <w:r w:rsidR="00FF462F" w:rsidRPr="00E46E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21A35E0" w14:textId="2D079179" w:rsidR="0078314D" w:rsidRPr="007D1611" w:rsidRDefault="0078314D" w:rsidP="00E46EA0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E46EA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Форма проведения </w:t>
      </w:r>
      <w:r w:rsidR="00764D41" w:rsidRPr="00E46EA0">
        <w:rPr>
          <w:rFonts w:ascii="Times New Roman" w:eastAsia="Times New Roman" w:hAnsi="Times New Roman" w:cs="Times New Roman"/>
          <w:sz w:val="24"/>
          <w:szCs w:val="24"/>
          <w:lang w:bidi="en-US"/>
        </w:rPr>
        <w:t>промежуточной аттестации по модулю</w:t>
      </w:r>
      <w:r w:rsidRPr="00E46EA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: </w:t>
      </w:r>
      <w:r w:rsidR="00953245" w:rsidRPr="00E46EA0">
        <w:rPr>
          <w:rFonts w:ascii="Times New Roman" w:eastAsia="Times New Roman" w:hAnsi="Times New Roman" w:cs="Times New Roman"/>
          <w:sz w:val="24"/>
          <w:szCs w:val="24"/>
          <w:lang w:bidi="en-US"/>
        </w:rPr>
        <w:br/>
      </w:r>
      <w:r w:rsidR="00953245" w:rsidRPr="00E46EA0">
        <w:rPr>
          <w:rFonts w:ascii="Times New Roman" w:eastAsia="Times New Roman" w:hAnsi="Times New Roman" w:cs="Times New Roman"/>
          <w:sz w:val="24"/>
          <w:szCs w:val="24"/>
          <w:lang w:bidi="en-US"/>
        </w:rPr>
        <w:tab/>
        <w:t>- интегративный экзамен (3 семестр)</w:t>
      </w:r>
    </w:p>
    <w:p w14:paraId="3291AB04" w14:textId="77777777" w:rsidR="0078314D" w:rsidRPr="00E46EA0" w:rsidRDefault="0078314D" w:rsidP="00E46EA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E46EA0">
        <w:rPr>
          <w:rFonts w:ascii="Times New Roman" w:eastAsia="Times New Roman" w:hAnsi="Times New Roman" w:cs="Times New Roman"/>
          <w:sz w:val="24"/>
          <w:szCs w:val="24"/>
          <w:lang w:bidi="en-US"/>
        </w:rPr>
        <w:t>Критерии оценивания установлены в соответствии с Положением о текущей и промежуточной аттестации обучающихся по программам среднего профессионального и высшего образования в ГАОУ ВО МГПУ</w:t>
      </w:r>
    </w:p>
    <w:p w14:paraId="195A8DB9" w14:textId="77777777" w:rsidR="0078314D" w:rsidRPr="004036CC" w:rsidRDefault="0078314D" w:rsidP="00CC225A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  <w:sectPr w:rsidR="0078314D" w:rsidRPr="004036CC" w:rsidSect="00820EDD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14:paraId="41FBC0CF" w14:textId="77777777" w:rsidR="00CC225A" w:rsidRPr="00E46EA0" w:rsidRDefault="0078314D" w:rsidP="00CC225A">
      <w:pPr>
        <w:spacing w:after="120" w:line="276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E46EA0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lastRenderedPageBreak/>
        <w:t>6</w:t>
      </w:r>
      <w:r w:rsidR="00CC225A" w:rsidRPr="00E46EA0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. Объем и содержание модуля, структурированное по разделам модуля:</w:t>
      </w:r>
    </w:p>
    <w:tbl>
      <w:tblPr>
        <w:tblStyle w:val="NormalTablePHPDOCX"/>
        <w:tblW w:w="5000" w:type="pct"/>
        <w:tblBorders>
          <w:top w:val="single" w:sz="5" w:space="0" w:color="000000"/>
          <w:left w:val="single" w:sz="5" w:space="0" w:color="000000"/>
          <w:bottom w:val="single" w:sz="5" w:space="0" w:color="000000"/>
          <w:right w:val="single" w:sz="5" w:space="0" w:color="000000"/>
        </w:tblBorders>
        <w:tblLook w:val="04A0" w:firstRow="1" w:lastRow="0" w:firstColumn="1" w:lastColumn="0" w:noHBand="0" w:noVBand="1"/>
      </w:tblPr>
      <w:tblGrid>
        <w:gridCol w:w="1218"/>
        <w:gridCol w:w="4335"/>
        <w:gridCol w:w="757"/>
        <w:gridCol w:w="570"/>
        <w:gridCol w:w="741"/>
        <w:gridCol w:w="1112"/>
        <w:gridCol w:w="4335"/>
        <w:gridCol w:w="1490"/>
      </w:tblGrid>
      <w:tr w:rsidR="00F77FDD" w14:paraId="59070760" w14:textId="77777777">
        <w:tc>
          <w:tcPr>
            <w:tcW w:w="25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72208D6D" w14:textId="77777777" w:rsidR="00F77FDD" w:rsidRDefault="000D1303">
            <w:pPr>
              <w:spacing w:before="135" w:after="135"/>
              <w:jc w:val="center"/>
              <w:textAlignment w:val="top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Индекс</w:t>
            </w:r>
          </w:p>
        </w:tc>
        <w:tc>
          <w:tcPr>
            <w:tcW w:w="20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65DE92B2" w14:textId="77777777" w:rsidR="00F77FDD" w:rsidRDefault="000D1303">
            <w:pPr>
              <w:spacing w:before="135" w:after="135"/>
              <w:jc w:val="center"/>
              <w:textAlignment w:val="top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Название дисциплины, практики, НИР</w:t>
            </w:r>
          </w:p>
        </w:tc>
        <w:tc>
          <w:tcPr>
            <w:tcW w:w="0" w:type="auto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26AE997F" w14:textId="77777777" w:rsidR="00F77FDD" w:rsidRDefault="000D1303">
            <w:pPr>
              <w:spacing w:before="135" w:after="135"/>
              <w:jc w:val="center"/>
              <w:textAlignment w:val="top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Экзамен</w:t>
            </w:r>
          </w:p>
        </w:tc>
        <w:tc>
          <w:tcPr>
            <w:tcW w:w="0" w:type="auto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13436705" w14:textId="77777777" w:rsidR="00F77FDD" w:rsidRDefault="000D1303">
            <w:pPr>
              <w:spacing w:before="135" w:after="135"/>
              <w:jc w:val="center"/>
              <w:textAlignment w:val="top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Зачет</w:t>
            </w:r>
          </w:p>
        </w:tc>
        <w:tc>
          <w:tcPr>
            <w:tcW w:w="0" w:type="auto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1BD3E20B" w14:textId="77777777" w:rsidR="00F77FDD" w:rsidRDefault="000D1303">
            <w:pPr>
              <w:spacing w:before="135" w:after="135"/>
              <w:jc w:val="center"/>
              <w:textAlignment w:val="top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Зачет с оценкой</w:t>
            </w:r>
          </w:p>
        </w:tc>
        <w:tc>
          <w:tcPr>
            <w:tcW w:w="0" w:type="auto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2A936E74" w14:textId="77777777" w:rsidR="00F77FDD" w:rsidRDefault="000D1303">
            <w:pPr>
              <w:spacing w:before="135" w:after="135"/>
              <w:jc w:val="center"/>
              <w:textAlignment w:val="top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Трудоемкость</w:t>
            </w:r>
          </w:p>
        </w:tc>
        <w:tc>
          <w:tcPr>
            <w:tcW w:w="20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7501234A" w14:textId="77777777" w:rsidR="00F77FDD" w:rsidRDefault="000D1303">
            <w:pPr>
              <w:spacing w:before="135" w:after="135"/>
              <w:jc w:val="center"/>
              <w:textAlignment w:val="top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Распределение по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br/>
              <w:t>курсам и семестрам</w:t>
            </w:r>
          </w:p>
        </w:tc>
        <w:tc>
          <w:tcPr>
            <w:tcW w:w="10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47B3D534" w14:textId="77777777" w:rsidR="00F77FDD" w:rsidRDefault="000D1303">
            <w:pPr>
              <w:spacing w:before="135" w:after="135"/>
              <w:jc w:val="center"/>
              <w:textAlignment w:val="top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Планируемые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результаты обучения по модулю</w:t>
            </w:r>
          </w:p>
        </w:tc>
      </w:tr>
      <w:tr w:rsidR="00F77FDD" w14:paraId="10347B9A" w14:textId="77777777"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B2E5C2" w14:textId="77777777" w:rsidR="00F77FDD" w:rsidRDefault="00F77FDD"/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25354B" w14:textId="77777777" w:rsidR="00F77FDD" w:rsidRDefault="00F77FDD"/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7A54CA" w14:textId="77777777" w:rsidR="00F77FDD" w:rsidRDefault="00F77FDD"/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139B5B" w14:textId="77777777" w:rsidR="00F77FDD" w:rsidRDefault="00F77FDD"/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3BC0F4" w14:textId="77777777" w:rsidR="00F77FDD" w:rsidRDefault="00F77FDD"/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665B1C" w14:textId="77777777" w:rsidR="00F77FDD" w:rsidRDefault="00F77FDD"/>
        </w:tc>
        <w:tc>
          <w:tcPr>
            <w:tcW w:w="2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1CC20E6D" w14:textId="77777777" w:rsidR="00F77FDD" w:rsidRDefault="000D1303">
            <w:pPr>
              <w:spacing w:before="135" w:after="135"/>
              <w:jc w:val="center"/>
              <w:textAlignment w:val="top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2 курс</w:t>
            </w:r>
          </w:p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B0297D" w14:textId="77777777" w:rsidR="00F77FDD" w:rsidRDefault="00F77FDD"/>
        </w:tc>
      </w:tr>
      <w:tr w:rsidR="00F77FDD" w14:paraId="7688667B" w14:textId="77777777"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767898" w14:textId="77777777" w:rsidR="00F77FDD" w:rsidRDefault="00F77FDD"/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FD3B29" w14:textId="77777777" w:rsidR="00F77FDD" w:rsidRDefault="00F77FDD"/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D34280" w14:textId="77777777" w:rsidR="00F77FDD" w:rsidRDefault="00F77FDD"/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AB0197" w14:textId="77777777" w:rsidR="00F77FDD" w:rsidRDefault="00F77FDD"/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68D692" w14:textId="77777777" w:rsidR="00F77FDD" w:rsidRDefault="00F77FDD"/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FC7B47" w14:textId="77777777" w:rsidR="00F77FDD" w:rsidRDefault="00F77FDD"/>
        </w:tc>
        <w:tc>
          <w:tcPr>
            <w:tcW w:w="2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07121D47" w14:textId="77777777" w:rsidR="00F77FDD" w:rsidRDefault="000D130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F9CF09" w14:textId="77777777" w:rsidR="00F77FDD" w:rsidRDefault="00F77FDD"/>
        </w:tc>
      </w:tr>
      <w:tr w:rsidR="00F77FDD" w14:paraId="3DE77BB9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69D07132" w14:textId="77777777" w:rsidR="00F77FDD" w:rsidRDefault="000D1303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К.М.04.05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7C937662" w14:textId="77777777" w:rsidR="00F77FDD" w:rsidRDefault="000D1303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Проектирование учебного занятия с использованием МЭШ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40318B08" w14:textId="77777777" w:rsidR="00F77FDD" w:rsidRDefault="00F77FDD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47AF8E4B" w14:textId="77777777" w:rsidR="00F77FDD" w:rsidRDefault="000D1303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34F2ABAA" w14:textId="77777777" w:rsidR="00F77FDD" w:rsidRDefault="00F77FDD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5CB0591F" w14:textId="77777777" w:rsidR="00F77FDD" w:rsidRDefault="000D1303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7457D539" w14:textId="77777777" w:rsidR="00F77FDD" w:rsidRDefault="000D1303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689BD92D" w14:textId="77777777" w:rsidR="00F77FDD" w:rsidRDefault="000D1303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УК-2,ПК-1.1,ПК-1.2,ПК-3.1</w:t>
            </w:r>
          </w:p>
        </w:tc>
      </w:tr>
      <w:tr w:rsidR="00F77FDD" w14:paraId="3DA8F07E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74824304" w14:textId="77777777" w:rsidR="00F77FDD" w:rsidRDefault="000D1303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К.М.04.02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4451F65A" w14:textId="77777777" w:rsidR="00F77FDD" w:rsidRDefault="000D1303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Современные средства визуализации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1764A4F4" w14:textId="77777777" w:rsidR="00F77FDD" w:rsidRDefault="00F77FDD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0B18D858" w14:textId="77777777" w:rsidR="00F77FDD" w:rsidRDefault="000D1303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5330682E" w14:textId="77777777" w:rsidR="00F77FDD" w:rsidRDefault="00F77FDD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0319A01B" w14:textId="77777777" w:rsidR="00F77FDD" w:rsidRDefault="000D1303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091FD4CC" w14:textId="77777777" w:rsidR="00F77FDD" w:rsidRDefault="000D1303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2533574D" w14:textId="77777777" w:rsidR="00F77FDD" w:rsidRDefault="000D1303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УК-6,ПК-1.2,ПК-3.1</w:t>
            </w:r>
          </w:p>
        </w:tc>
      </w:tr>
      <w:tr w:rsidR="00F77FDD" w14:paraId="52F8AB10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151EDFF7" w14:textId="77777777" w:rsidR="00F77FDD" w:rsidRDefault="000D1303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К.М.04.04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5C82BBDA" w14:textId="77777777" w:rsidR="00F77FDD" w:rsidRDefault="000D1303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Современные 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средства обучения в образовании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1E6D9215" w14:textId="77777777" w:rsidR="00F77FDD" w:rsidRDefault="00F77FDD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6C89FB14" w14:textId="77777777" w:rsidR="00F77FDD" w:rsidRDefault="000D1303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04722B1A" w14:textId="77777777" w:rsidR="00F77FDD" w:rsidRDefault="00F77FDD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2AEC2916" w14:textId="77777777" w:rsidR="00F77FDD" w:rsidRDefault="000D1303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40F10403" w14:textId="77777777" w:rsidR="00F77FDD" w:rsidRDefault="000D1303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7933CAD1" w14:textId="77777777" w:rsidR="00F77FDD" w:rsidRDefault="000D1303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УК-4,УК-5,ПК-1.2,ПК-3.1,ПК-3.2</w:t>
            </w:r>
          </w:p>
        </w:tc>
      </w:tr>
      <w:tr w:rsidR="00F77FDD" w14:paraId="0BAB818D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28C7574F" w14:textId="77777777" w:rsidR="00F77FDD" w:rsidRDefault="000D1303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К.М.04.03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026D4B05" w14:textId="77777777" w:rsidR="00F77FDD" w:rsidRDefault="000D1303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Современные электронные образовательные ресурсы в общем и дополнительном образовании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35E39FB6" w14:textId="77777777" w:rsidR="00F77FDD" w:rsidRDefault="00F77FDD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7872D8FD" w14:textId="77777777" w:rsidR="00F77FDD" w:rsidRDefault="000D1303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68FB6AE0" w14:textId="77777777" w:rsidR="00F77FDD" w:rsidRDefault="00F77FDD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10401514" w14:textId="77777777" w:rsidR="00F77FDD" w:rsidRDefault="000D1303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057563DB" w14:textId="77777777" w:rsidR="00F77FDD" w:rsidRDefault="000D1303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038475E5" w14:textId="77777777" w:rsidR="00F77FDD" w:rsidRDefault="000D1303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УК-6,ОПК-3,ОПК-6</w:t>
            </w:r>
          </w:p>
        </w:tc>
      </w:tr>
      <w:tr w:rsidR="00F77FDD" w14:paraId="50B65E36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4D95A9E8" w14:textId="77777777" w:rsidR="00F77FDD" w:rsidRDefault="000D1303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К.М.04.06(П)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01A3FF27" w14:textId="77777777" w:rsidR="00F77FDD" w:rsidRDefault="000D1303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Технологическая (проектно-технологическая) 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практика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0B8034CB" w14:textId="77777777" w:rsidR="00F77FDD" w:rsidRDefault="00F77FDD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5075F702" w14:textId="77777777" w:rsidR="00F77FDD" w:rsidRDefault="00F77FDD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5891F3F6" w14:textId="77777777" w:rsidR="00F77FDD" w:rsidRDefault="000D1303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7248F9A2" w14:textId="77777777" w:rsidR="00F77FDD" w:rsidRDefault="000D1303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749DB0D0" w14:textId="77777777" w:rsidR="00F77FDD" w:rsidRDefault="000D1303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60950A3B" w14:textId="77777777" w:rsidR="00F77FDD" w:rsidRDefault="000D1303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УК-2,УК-3,ПК-3.1,ПК-3.2,ПК-6.1</w:t>
            </w:r>
          </w:p>
        </w:tc>
      </w:tr>
      <w:tr w:rsidR="00F77FDD" w14:paraId="658ACB5D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7F492337" w14:textId="77777777" w:rsidR="00F77FDD" w:rsidRDefault="000D1303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К.М.04.01(К)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33D900DF" w14:textId="77777777" w:rsidR="00F77FDD" w:rsidRDefault="000D1303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Экзамены по модулю "Цифровые и образовательные ресурсы педагогического дизайна"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270349A6" w14:textId="77777777" w:rsidR="00F77FDD" w:rsidRDefault="000D1303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442D2897" w14:textId="77777777" w:rsidR="00F77FDD" w:rsidRDefault="00F77FDD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137B070B" w14:textId="77777777" w:rsidR="00F77FDD" w:rsidRDefault="00F77FDD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71C9F0D5" w14:textId="77777777" w:rsidR="00F77FDD" w:rsidRDefault="000D1303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6B29124A" w14:textId="77777777" w:rsidR="00F77FDD" w:rsidRDefault="000D1303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21AF84EA" w14:textId="77777777" w:rsidR="00F77FDD" w:rsidRDefault="000D1303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УК-2,УК-3,УК-4,УК-5,УК-6,ПК-1.1,ПК-1.2,ПК-3.1,ПК-3.2,ПК-6.1</w:t>
            </w:r>
          </w:p>
        </w:tc>
      </w:tr>
      <w:tr w:rsidR="00F77FDD" w14:paraId="5315511A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18A89E22" w14:textId="77777777" w:rsidR="00F77FDD" w:rsidRDefault="000D1303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К.М.04.ДВ.01.01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17C72EAF" w14:textId="77777777" w:rsidR="00F77FDD" w:rsidRDefault="000D1303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Возможности и технологии 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искусственного интеллекта в образовании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4F56A91E" w14:textId="77777777" w:rsidR="00F77FDD" w:rsidRDefault="00F77FDD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4AA2D0EB" w14:textId="77777777" w:rsidR="00F77FDD" w:rsidRDefault="000D1303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6335AC39" w14:textId="77777777" w:rsidR="00F77FDD" w:rsidRDefault="00F77FDD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1D1CF348" w14:textId="77777777" w:rsidR="00F77FDD" w:rsidRDefault="000D1303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7AADCC32" w14:textId="77777777" w:rsidR="00F77FDD" w:rsidRDefault="000D1303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787F9F75" w14:textId="77777777" w:rsidR="00F77FDD" w:rsidRDefault="000D1303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УК-6,ПК-1.1,ПК-1.2,ПК-3.2</w:t>
            </w:r>
          </w:p>
        </w:tc>
      </w:tr>
      <w:tr w:rsidR="00F77FDD" w14:paraId="682D2C14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73D52730" w14:textId="77777777" w:rsidR="00F77FDD" w:rsidRDefault="000D1303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К.М.04.ДВ.01.02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534D46FC" w14:textId="77777777" w:rsidR="00F77FDD" w:rsidRDefault="000D1303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Технологии виртуальной и дополненной реальности в образовании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56A916A0" w14:textId="77777777" w:rsidR="00F77FDD" w:rsidRDefault="00F77FDD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2FD5D33D" w14:textId="77777777" w:rsidR="00F77FDD" w:rsidRDefault="000D1303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3915A034" w14:textId="77777777" w:rsidR="00F77FDD" w:rsidRDefault="00F77FDD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0DAFCAF4" w14:textId="77777777" w:rsidR="00F77FDD" w:rsidRDefault="000D1303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2C09A0DF" w14:textId="77777777" w:rsidR="00F77FDD" w:rsidRDefault="000D1303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auto"/>
              <w:bottom w:w="0" w:type="auto"/>
            </w:tcMar>
          </w:tcPr>
          <w:p w14:paraId="086D67A0" w14:textId="77777777" w:rsidR="00F77FDD" w:rsidRDefault="000D1303"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УК-6,ПК-1.1,ПК-1.2,ПК-3.2</w:t>
            </w:r>
          </w:p>
        </w:tc>
      </w:tr>
    </w:tbl>
    <w:p w14:paraId="2800FBFF" w14:textId="77777777" w:rsidR="002D4C24" w:rsidRPr="004036CC" w:rsidRDefault="002D4C24" w:rsidP="007831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bidi="en-US"/>
        </w:rPr>
      </w:pPr>
    </w:p>
    <w:sectPr w:rsidR="002D4C24" w:rsidRPr="004036CC" w:rsidSect="0078314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717C5E" w14:textId="77777777" w:rsidR="000D1303" w:rsidRDefault="000D1303" w:rsidP="00CC225A">
      <w:pPr>
        <w:spacing w:after="0" w:line="240" w:lineRule="auto"/>
      </w:pPr>
      <w:r>
        <w:separator/>
      </w:r>
    </w:p>
  </w:endnote>
  <w:endnote w:type="continuationSeparator" w:id="0">
    <w:p w14:paraId="42D94B1A" w14:textId="77777777" w:rsidR="000D1303" w:rsidRDefault="000D1303" w:rsidP="00CC22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621CF2" w14:textId="77777777" w:rsidR="000D1303" w:rsidRDefault="000D1303" w:rsidP="00CC225A">
      <w:pPr>
        <w:spacing w:after="0" w:line="240" w:lineRule="auto"/>
      </w:pPr>
      <w:r>
        <w:separator/>
      </w:r>
    </w:p>
  </w:footnote>
  <w:footnote w:type="continuationSeparator" w:id="0">
    <w:p w14:paraId="5F23BAE9" w14:textId="77777777" w:rsidR="000D1303" w:rsidRDefault="000D1303" w:rsidP="00CC22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B7F5B"/>
    <w:multiLevelType w:val="hybridMultilevel"/>
    <w:tmpl w:val="1A2661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6A87B86"/>
    <w:multiLevelType w:val="hybridMultilevel"/>
    <w:tmpl w:val="24E60C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010F0"/>
    <w:multiLevelType w:val="hybridMultilevel"/>
    <w:tmpl w:val="E11A3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84030C"/>
    <w:multiLevelType w:val="hybridMultilevel"/>
    <w:tmpl w:val="0E448E84"/>
    <w:lvl w:ilvl="0" w:tplc="77FC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A4B52"/>
    <w:multiLevelType w:val="hybridMultilevel"/>
    <w:tmpl w:val="83D4D5C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F352143"/>
    <w:multiLevelType w:val="hybridMultilevel"/>
    <w:tmpl w:val="8E4C602C"/>
    <w:lvl w:ilvl="0" w:tplc="77FC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91325"/>
    <w:multiLevelType w:val="hybridMultilevel"/>
    <w:tmpl w:val="62FE2C70"/>
    <w:lvl w:ilvl="0" w:tplc="77FC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730EE"/>
    <w:multiLevelType w:val="hybridMultilevel"/>
    <w:tmpl w:val="61649C4E"/>
    <w:lvl w:ilvl="0" w:tplc="D74AB0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E70226"/>
    <w:multiLevelType w:val="hybridMultilevel"/>
    <w:tmpl w:val="310CEE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C8A5BDD"/>
    <w:multiLevelType w:val="hybridMultilevel"/>
    <w:tmpl w:val="EF74D2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C7577E"/>
    <w:multiLevelType w:val="hybridMultilevel"/>
    <w:tmpl w:val="7EF6162A"/>
    <w:lvl w:ilvl="0" w:tplc="571855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CA33F8"/>
    <w:multiLevelType w:val="hybridMultilevel"/>
    <w:tmpl w:val="F9305D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647AB7"/>
    <w:multiLevelType w:val="hybridMultilevel"/>
    <w:tmpl w:val="1AC20A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0F0675"/>
    <w:multiLevelType w:val="hybridMultilevel"/>
    <w:tmpl w:val="CEFE7A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921760"/>
    <w:multiLevelType w:val="hybridMultilevel"/>
    <w:tmpl w:val="DD627DE4"/>
    <w:lvl w:ilvl="0" w:tplc="0419000F">
      <w:start w:val="1"/>
      <w:numFmt w:val="decimal"/>
      <w:lvlText w:val="%1."/>
      <w:lvlJc w:val="left"/>
      <w:pPr>
        <w:ind w:left="778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5" w15:restartNumberingAfterBreak="0">
    <w:nsid w:val="38E30E6A"/>
    <w:multiLevelType w:val="hybridMultilevel"/>
    <w:tmpl w:val="77AC858A"/>
    <w:lvl w:ilvl="0" w:tplc="77FC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926784"/>
    <w:multiLevelType w:val="hybridMultilevel"/>
    <w:tmpl w:val="0504B0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8C08ED"/>
    <w:multiLevelType w:val="hybridMultilevel"/>
    <w:tmpl w:val="3A7AA3D0"/>
    <w:lvl w:ilvl="0" w:tplc="77FC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C45B0A"/>
    <w:multiLevelType w:val="hybridMultilevel"/>
    <w:tmpl w:val="5E46F968"/>
    <w:lvl w:ilvl="0" w:tplc="5516844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967B26"/>
    <w:multiLevelType w:val="hybridMultilevel"/>
    <w:tmpl w:val="7D72F528"/>
    <w:lvl w:ilvl="0" w:tplc="77FC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BD4655"/>
    <w:multiLevelType w:val="hybridMultilevel"/>
    <w:tmpl w:val="1CFA264A"/>
    <w:lvl w:ilvl="0" w:tplc="6CBABA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C037C4"/>
    <w:multiLevelType w:val="hybridMultilevel"/>
    <w:tmpl w:val="588C6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273FC4"/>
    <w:multiLevelType w:val="hybridMultilevel"/>
    <w:tmpl w:val="03622698"/>
    <w:lvl w:ilvl="0" w:tplc="77FC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743003"/>
    <w:multiLevelType w:val="hybridMultilevel"/>
    <w:tmpl w:val="9942F5F4"/>
    <w:lvl w:ilvl="0" w:tplc="5516844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8819F1"/>
    <w:multiLevelType w:val="hybridMultilevel"/>
    <w:tmpl w:val="E4F66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CE5E44"/>
    <w:multiLevelType w:val="hybridMultilevel"/>
    <w:tmpl w:val="4F80702A"/>
    <w:lvl w:ilvl="0" w:tplc="32EE235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9026070"/>
    <w:multiLevelType w:val="hybridMultilevel"/>
    <w:tmpl w:val="0C3237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C011C6"/>
    <w:multiLevelType w:val="hybridMultilevel"/>
    <w:tmpl w:val="166CA2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446566"/>
    <w:multiLevelType w:val="hybridMultilevel"/>
    <w:tmpl w:val="A31298F4"/>
    <w:lvl w:ilvl="0" w:tplc="704A3A9C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9" w15:restartNumberingAfterBreak="0">
    <w:nsid w:val="60BE289C"/>
    <w:multiLevelType w:val="hybridMultilevel"/>
    <w:tmpl w:val="4AAAE3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CB112A"/>
    <w:multiLevelType w:val="hybridMultilevel"/>
    <w:tmpl w:val="7832A28E"/>
    <w:lvl w:ilvl="0" w:tplc="77FC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510323"/>
    <w:multiLevelType w:val="hybridMultilevel"/>
    <w:tmpl w:val="F89CF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7F58EF"/>
    <w:multiLevelType w:val="hybridMultilevel"/>
    <w:tmpl w:val="22383CC4"/>
    <w:lvl w:ilvl="0" w:tplc="77FC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216298"/>
    <w:multiLevelType w:val="hybridMultilevel"/>
    <w:tmpl w:val="4F80702A"/>
    <w:lvl w:ilvl="0" w:tplc="32EE235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7A66FA1"/>
    <w:multiLevelType w:val="hybridMultilevel"/>
    <w:tmpl w:val="7AF23BE2"/>
    <w:lvl w:ilvl="0" w:tplc="77FC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AB452B"/>
    <w:multiLevelType w:val="hybridMultilevel"/>
    <w:tmpl w:val="87425F92"/>
    <w:lvl w:ilvl="0" w:tplc="53017014">
      <w:start w:val="1"/>
      <w:numFmt w:val="decimal"/>
      <w:lvlText w:val="%1."/>
      <w:lvlJc w:val="left"/>
      <w:pPr>
        <w:ind w:left="720" w:hanging="360"/>
      </w:pPr>
    </w:lvl>
    <w:lvl w:ilvl="1" w:tplc="53017014" w:tentative="1">
      <w:start w:val="1"/>
      <w:numFmt w:val="lowerLetter"/>
      <w:lvlText w:val="%2."/>
      <w:lvlJc w:val="left"/>
      <w:pPr>
        <w:ind w:left="1440" w:hanging="360"/>
      </w:pPr>
    </w:lvl>
    <w:lvl w:ilvl="2" w:tplc="53017014" w:tentative="1">
      <w:start w:val="1"/>
      <w:numFmt w:val="lowerRoman"/>
      <w:lvlText w:val="%3."/>
      <w:lvlJc w:val="right"/>
      <w:pPr>
        <w:ind w:left="2160" w:hanging="180"/>
      </w:pPr>
    </w:lvl>
    <w:lvl w:ilvl="3" w:tplc="53017014" w:tentative="1">
      <w:start w:val="1"/>
      <w:numFmt w:val="decimal"/>
      <w:lvlText w:val="%4."/>
      <w:lvlJc w:val="left"/>
      <w:pPr>
        <w:ind w:left="2880" w:hanging="360"/>
      </w:pPr>
    </w:lvl>
    <w:lvl w:ilvl="4" w:tplc="53017014" w:tentative="1">
      <w:start w:val="1"/>
      <w:numFmt w:val="lowerLetter"/>
      <w:lvlText w:val="%5."/>
      <w:lvlJc w:val="left"/>
      <w:pPr>
        <w:ind w:left="3600" w:hanging="360"/>
      </w:pPr>
    </w:lvl>
    <w:lvl w:ilvl="5" w:tplc="53017014" w:tentative="1">
      <w:start w:val="1"/>
      <w:numFmt w:val="lowerRoman"/>
      <w:lvlText w:val="%6."/>
      <w:lvlJc w:val="right"/>
      <w:pPr>
        <w:ind w:left="4320" w:hanging="180"/>
      </w:pPr>
    </w:lvl>
    <w:lvl w:ilvl="6" w:tplc="53017014" w:tentative="1">
      <w:start w:val="1"/>
      <w:numFmt w:val="decimal"/>
      <w:lvlText w:val="%7."/>
      <w:lvlJc w:val="left"/>
      <w:pPr>
        <w:ind w:left="5040" w:hanging="360"/>
      </w:pPr>
    </w:lvl>
    <w:lvl w:ilvl="7" w:tplc="53017014" w:tentative="1">
      <w:start w:val="1"/>
      <w:numFmt w:val="lowerLetter"/>
      <w:lvlText w:val="%8."/>
      <w:lvlJc w:val="left"/>
      <w:pPr>
        <w:ind w:left="5760" w:hanging="360"/>
      </w:pPr>
    </w:lvl>
    <w:lvl w:ilvl="8" w:tplc="530170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594DE2"/>
    <w:multiLevelType w:val="hybridMultilevel"/>
    <w:tmpl w:val="490481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BB3568"/>
    <w:multiLevelType w:val="hybridMultilevel"/>
    <w:tmpl w:val="38FA40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"/>
  </w:num>
  <w:num w:numId="3">
    <w:abstractNumId w:val="7"/>
  </w:num>
  <w:num w:numId="4">
    <w:abstractNumId w:val="20"/>
  </w:num>
  <w:num w:numId="5">
    <w:abstractNumId w:val="4"/>
  </w:num>
  <w:num w:numId="6">
    <w:abstractNumId w:val="21"/>
  </w:num>
  <w:num w:numId="7">
    <w:abstractNumId w:val="9"/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36"/>
  </w:num>
  <w:num w:numId="11">
    <w:abstractNumId w:val="25"/>
  </w:num>
  <w:num w:numId="12">
    <w:abstractNumId w:val="33"/>
  </w:num>
  <w:num w:numId="13">
    <w:abstractNumId w:val="28"/>
  </w:num>
  <w:num w:numId="14">
    <w:abstractNumId w:val="29"/>
  </w:num>
  <w:num w:numId="15">
    <w:abstractNumId w:val="16"/>
  </w:num>
  <w:num w:numId="16">
    <w:abstractNumId w:val="11"/>
  </w:num>
  <w:num w:numId="17">
    <w:abstractNumId w:val="12"/>
  </w:num>
  <w:num w:numId="18">
    <w:abstractNumId w:val="2"/>
  </w:num>
  <w:num w:numId="19">
    <w:abstractNumId w:val="37"/>
  </w:num>
  <w:num w:numId="20">
    <w:abstractNumId w:val="24"/>
  </w:num>
  <w:num w:numId="21">
    <w:abstractNumId w:val="27"/>
  </w:num>
  <w:num w:numId="22">
    <w:abstractNumId w:val="26"/>
  </w:num>
  <w:num w:numId="23">
    <w:abstractNumId w:val="1"/>
  </w:num>
  <w:num w:numId="24">
    <w:abstractNumId w:val="13"/>
  </w:num>
  <w:num w:numId="25">
    <w:abstractNumId w:val="15"/>
  </w:num>
  <w:num w:numId="26">
    <w:abstractNumId w:val="6"/>
  </w:num>
  <w:num w:numId="27">
    <w:abstractNumId w:val="32"/>
  </w:num>
  <w:num w:numId="28">
    <w:abstractNumId w:val="5"/>
  </w:num>
  <w:num w:numId="29">
    <w:abstractNumId w:val="17"/>
  </w:num>
  <w:num w:numId="30">
    <w:abstractNumId w:val="34"/>
  </w:num>
  <w:num w:numId="31">
    <w:abstractNumId w:val="22"/>
  </w:num>
  <w:num w:numId="32">
    <w:abstractNumId w:val="30"/>
  </w:num>
  <w:num w:numId="33">
    <w:abstractNumId w:val="23"/>
  </w:num>
  <w:num w:numId="34">
    <w:abstractNumId w:val="31"/>
  </w:num>
  <w:num w:numId="35">
    <w:abstractNumId w:val="0"/>
  </w:num>
  <w:num w:numId="36">
    <w:abstractNumId w:val="19"/>
  </w:num>
  <w:num w:numId="37">
    <w:abstractNumId w:val="8"/>
  </w:num>
  <w:num w:numId="38">
    <w:abstractNumId w:val="10"/>
  </w:num>
  <w:num w:numId="3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25A"/>
    <w:rsid w:val="0001598D"/>
    <w:rsid w:val="000228A9"/>
    <w:rsid w:val="000936D6"/>
    <w:rsid w:val="000A5879"/>
    <w:rsid w:val="000D1303"/>
    <w:rsid w:val="000F5CBD"/>
    <w:rsid w:val="000F67B3"/>
    <w:rsid w:val="00152007"/>
    <w:rsid w:val="00163D5F"/>
    <w:rsid w:val="0017003A"/>
    <w:rsid w:val="001D5ED8"/>
    <w:rsid w:val="001D7080"/>
    <w:rsid w:val="00203FEE"/>
    <w:rsid w:val="00243925"/>
    <w:rsid w:val="00246A0B"/>
    <w:rsid w:val="002D036E"/>
    <w:rsid w:val="002D4C24"/>
    <w:rsid w:val="002F383D"/>
    <w:rsid w:val="00351950"/>
    <w:rsid w:val="00361D8A"/>
    <w:rsid w:val="003B3CAA"/>
    <w:rsid w:val="003B6655"/>
    <w:rsid w:val="003C1912"/>
    <w:rsid w:val="003C6258"/>
    <w:rsid w:val="003E6628"/>
    <w:rsid w:val="003E6DCB"/>
    <w:rsid w:val="004036CC"/>
    <w:rsid w:val="00412E60"/>
    <w:rsid w:val="00436B6D"/>
    <w:rsid w:val="00463995"/>
    <w:rsid w:val="004C522C"/>
    <w:rsid w:val="004F5E5D"/>
    <w:rsid w:val="00545D54"/>
    <w:rsid w:val="00571B29"/>
    <w:rsid w:val="00591A61"/>
    <w:rsid w:val="005D4CEA"/>
    <w:rsid w:val="005F07BA"/>
    <w:rsid w:val="00623AA2"/>
    <w:rsid w:val="006331EF"/>
    <w:rsid w:val="006376AC"/>
    <w:rsid w:val="00641567"/>
    <w:rsid w:val="00641FF9"/>
    <w:rsid w:val="006509A3"/>
    <w:rsid w:val="00665865"/>
    <w:rsid w:val="00666519"/>
    <w:rsid w:val="00696B3E"/>
    <w:rsid w:val="006D4F8F"/>
    <w:rsid w:val="00704C5C"/>
    <w:rsid w:val="007054B3"/>
    <w:rsid w:val="00764D41"/>
    <w:rsid w:val="0078314D"/>
    <w:rsid w:val="007B1C30"/>
    <w:rsid w:val="007D1611"/>
    <w:rsid w:val="007D2F51"/>
    <w:rsid w:val="0081630B"/>
    <w:rsid w:val="00820EDD"/>
    <w:rsid w:val="008211BB"/>
    <w:rsid w:val="00847BA9"/>
    <w:rsid w:val="00865315"/>
    <w:rsid w:val="0088712A"/>
    <w:rsid w:val="00891671"/>
    <w:rsid w:val="008B223E"/>
    <w:rsid w:val="008C6F38"/>
    <w:rsid w:val="0091344F"/>
    <w:rsid w:val="00946DE6"/>
    <w:rsid w:val="00950EB4"/>
    <w:rsid w:val="00953245"/>
    <w:rsid w:val="00965D69"/>
    <w:rsid w:val="009A4866"/>
    <w:rsid w:val="009B391C"/>
    <w:rsid w:val="009D47A1"/>
    <w:rsid w:val="00A364AD"/>
    <w:rsid w:val="00AE5A5F"/>
    <w:rsid w:val="00AE5B3E"/>
    <w:rsid w:val="00B06614"/>
    <w:rsid w:val="00B25CD2"/>
    <w:rsid w:val="00B62D9B"/>
    <w:rsid w:val="00B87F7C"/>
    <w:rsid w:val="00BD7BA9"/>
    <w:rsid w:val="00BF633A"/>
    <w:rsid w:val="00C25F71"/>
    <w:rsid w:val="00C47BDE"/>
    <w:rsid w:val="00CC225A"/>
    <w:rsid w:val="00CD1D8E"/>
    <w:rsid w:val="00CF6258"/>
    <w:rsid w:val="00D606E9"/>
    <w:rsid w:val="00DD1488"/>
    <w:rsid w:val="00DE6C9D"/>
    <w:rsid w:val="00E46EA0"/>
    <w:rsid w:val="00E4728C"/>
    <w:rsid w:val="00E66490"/>
    <w:rsid w:val="00E70A6B"/>
    <w:rsid w:val="00E9360E"/>
    <w:rsid w:val="00EB140E"/>
    <w:rsid w:val="00EF57CE"/>
    <w:rsid w:val="00F12B45"/>
    <w:rsid w:val="00F26CA0"/>
    <w:rsid w:val="00F32A8E"/>
    <w:rsid w:val="00F606D6"/>
    <w:rsid w:val="00F77FDD"/>
    <w:rsid w:val="00F97FEB"/>
    <w:rsid w:val="00FB2431"/>
    <w:rsid w:val="00FC7C6A"/>
    <w:rsid w:val="00FF462F"/>
    <w:rsid w:val="00FF6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B2356"/>
  <w15:chartTrackingRefBased/>
  <w15:docId w15:val="{51C7AE99-D625-4354-BC65-88CC5E0A9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CC225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CC225A"/>
    <w:rPr>
      <w:sz w:val="20"/>
      <w:szCs w:val="20"/>
    </w:rPr>
  </w:style>
  <w:style w:type="character" w:styleId="a5">
    <w:name w:val="footnote reference"/>
    <w:unhideWhenUsed/>
    <w:rsid w:val="00CC225A"/>
    <w:rPr>
      <w:vertAlign w:val="superscript"/>
    </w:rPr>
  </w:style>
  <w:style w:type="table" w:customStyle="1" w:styleId="1">
    <w:name w:val="Сетка таблицы1"/>
    <w:basedOn w:val="a1"/>
    <w:next w:val="a6"/>
    <w:uiPriority w:val="39"/>
    <w:rsid w:val="00CC225A"/>
    <w:pPr>
      <w:spacing w:after="0" w:line="240" w:lineRule="auto"/>
    </w:pPr>
    <w:rPr>
      <w:rFonts w:eastAsia="Times New Roman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CC2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BF633A"/>
    <w:pPr>
      <w:spacing w:after="200" w:line="276" w:lineRule="auto"/>
      <w:ind w:left="720"/>
      <w:contextualSpacing/>
    </w:pPr>
    <w:rPr>
      <w:rFonts w:eastAsiaTheme="minorEastAsia"/>
      <w:lang w:val="en-US" w:bidi="en-US"/>
    </w:rPr>
  </w:style>
  <w:style w:type="paragraph" w:styleId="a8">
    <w:name w:val="Body Text"/>
    <w:basedOn w:val="a"/>
    <w:link w:val="a9"/>
    <w:unhideWhenUsed/>
    <w:rsid w:val="003C625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3C62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820EDD"/>
    <w:pPr>
      <w:spacing w:after="200" w:line="276" w:lineRule="auto"/>
      <w:ind w:left="720"/>
    </w:pPr>
    <w:rPr>
      <w:rFonts w:ascii="Calibri" w:eastAsia="Times New Roman" w:hAnsi="Calibri" w:cs="Times New Roman"/>
      <w:lang w:eastAsia="ru-RU"/>
    </w:rPr>
  </w:style>
  <w:style w:type="character" w:styleId="aa">
    <w:name w:val="Hyperlink"/>
    <w:rsid w:val="00820EDD"/>
    <w:rPr>
      <w:color w:val="0000FF"/>
      <w:u w:val="single"/>
    </w:rPr>
  </w:style>
  <w:style w:type="character" w:styleId="ab">
    <w:name w:val="Strong"/>
    <w:qFormat/>
    <w:rsid w:val="00820EDD"/>
    <w:rPr>
      <w:rFonts w:ascii="Times New Roman" w:hAnsi="Times New Roman" w:cs="Times New Roman" w:hint="default"/>
      <w:b/>
      <w:bCs/>
    </w:rPr>
  </w:style>
  <w:style w:type="paragraph" w:customStyle="1" w:styleId="11">
    <w:name w:val="Название1"/>
    <w:basedOn w:val="a"/>
    <w:rsid w:val="00820E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rl">
    <w:name w:val="url"/>
    <w:basedOn w:val="a"/>
    <w:rsid w:val="00820E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Абзац списка2"/>
    <w:basedOn w:val="a"/>
    <w:rsid w:val="005D4CEA"/>
    <w:pPr>
      <w:spacing w:after="200" w:line="276" w:lineRule="auto"/>
      <w:ind w:left="720"/>
    </w:pPr>
    <w:rPr>
      <w:rFonts w:ascii="Calibri" w:eastAsia="Times New Roman" w:hAnsi="Calibri" w:cs="Times New Roman"/>
      <w:lang w:eastAsia="ru-RU"/>
    </w:rPr>
  </w:style>
  <w:style w:type="character" w:styleId="ac">
    <w:name w:val="annotation reference"/>
    <w:basedOn w:val="a0"/>
    <w:unhideWhenUsed/>
    <w:rsid w:val="00152007"/>
    <w:rPr>
      <w:sz w:val="16"/>
      <w:szCs w:val="16"/>
    </w:rPr>
  </w:style>
  <w:style w:type="paragraph" w:styleId="ad">
    <w:name w:val="annotation text"/>
    <w:basedOn w:val="a"/>
    <w:link w:val="ae"/>
    <w:unhideWhenUsed/>
    <w:rsid w:val="00152007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152007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5200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52007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1520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152007"/>
    <w:rPr>
      <w:rFonts w:ascii="Segoe UI" w:hAnsi="Segoe UI" w:cs="Segoe UI"/>
      <w:sz w:val="18"/>
      <w:szCs w:val="18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09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9F4545-B85E-4D60-BDE2-231812B5F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Костина Екатерина Владимировна</dc:creator>
  <cp:keywords/>
  <dc:description/>
  <cp:lastModifiedBy>Иванова Татьяна Евгеньевна</cp:lastModifiedBy>
  <cp:revision>4</cp:revision>
  <cp:lastPrinted>2017-11-24T06:15:00Z</cp:lastPrinted>
  <dcterms:created xsi:type="dcterms:W3CDTF">2026-06-30T08:03:00Z</dcterms:created>
  <dcterms:modified xsi:type="dcterms:W3CDTF">2026-07-01T07:03:00Z</dcterms:modified>
</cp:coreProperties>
</file>